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267A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DE838" w14:textId="77777777" w:rsidR="00F365D3" w:rsidRPr="00FD3A0C" w:rsidRDefault="00F365D3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7127447" w14:textId="77777777" w:rsidR="00F365D3" w:rsidRPr="00FD3A0C" w:rsidRDefault="00CB1585">
      <w:pPr>
        <w:spacing w:line="260" w:lineRule="exact"/>
        <w:ind w:left="140" w:right="-56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  <w:r w:rsidRPr="00FD3A0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L D</w:t>
      </w:r>
      <w:r w:rsidRPr="00FD3A0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3A0389A8" w14:textId="77777777" w:rsidR="00F365D3" w:rsidRPr="00FD3A0C" w:rsidRDefault="00CB1585">
      <w:pPr>
        <w:spacing w:before="54"/>
        <w:rPr>
          <w:rFonts w:asciiTheme="minorHAnsi" w:hAnsiTheme="minorHAnsi" w:cstheme="minorHAnsi"/>
          <w:sz w:val="22"/>
          <w:szCs w:val="22"/>
        </w:rPr>
        <w:sectPr w:rsidR="00F365D3" w:rsidRPr="00FD3A0C">
          <w:pgSz w:w="12240" w:h="15840"/>
          <w:pgMar w:top="1380" w:right="1400" w:bottom="280" w:left="1660" w:header="720" w:footer="720" w:gutter="0"/>
          <w:cols w:num="2" w:space="720" w:equalWidth="0">
            <w:col w:w="2554" w:space="411"/>
            <w:col w:w="6215"/>
          </w:cols>
        </w:sectPr>
      </w:pPr>
      <w:r w:rsidRPr="00FD3A0C">
        <w:rPr>
          <w:rFonts w:asciiTheme="minorHAnsi" w:hAnsiTheme="minorHAnsi" w:cstheme="minorHAnsi"/>
          <w:sz w:val="22"/>
          <w:szCs w:val="22"/>
        </w:rPr>
        <w:br w:type="column"/>
      </w:r>
      <w:r w:rsidRPr="00CB1585">
        <w:rPr>
          <w:rFonts w:asciiTheme="minorHAnsi" w:hAnsiTheme="minorHAnsi" w:cstheme="minorHAnsi"/>
          <w:b/>
          <w:spacing w:val="-2"/>
          <w:sz w:val="28"/>
          <w:szCs w:val="28"/>
        </w:rPr>
        <w:t>CURR</w:t>
      </w:r>
      <w:r w:rsidRPr="00CB1585">
        <w:rPr>
          <w:rFonts w:asciiTheme="minorHAnsi" w:hAnsiTheme="minorHAnsi" w:cstheme="minorHAnsi"/>
          <w:b/>
          <w:sz w:val="28"/>
          <w:szCs w:val="28"/>
        </w:rPr>
        <w:t>I</w:t>
      </w:r>
      <w:r w:rsidRPr="00CB1585">
        <w:rPr>
          <w:rFonts w:asciiTheme="minorHAnsi" w:hAnsiTheme="minorHAnsi" w:cstheme="minorHAnsi"/>
          <w:b/>
          <w:spacing w:val="-2"/>
          <w:sz w:val="28"/>
          <w:szCs w:val="28"/>
        </w:rPr>
        <w:t>CU</w:t>
      </w:r>
      <w:r w:rsidRPr="00CB1585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CB1585">
        <w:rPr>
          <w:rFonts w:asciiTheme="minorHAnsi" w:hAnsiTheme="minorHAnsi" w:cstheme="minorHAnsi"/>
          <w:b/>
          <w:spacing w:val="-2"/>
          <w:sz w:val="28"/>
          <w:szCs w:val="28"/>
        </w:rPr>
        <w:t>U</w:t>
      </w:r>
      <w:r w:rsidRPr="00CB1585">
        <w:rPr>
          <w:rFonts w:asciiTheme="minorHAnsi" w:hAnsiTheme="minorHAnsi" w:cstheme="minorHAnsi"/>
          <w:b/>
          <w:sz w:val="28"/>
          <w:szCs w:val="28"/>
        </w:rPr>
        <w:t xml:space="preserve">M </w:t>
      </w:r>
      <w:r w:rsidRPr="00CB1585">
        <w:rPr>
          <w:rFonts w:asciiTheme="minorHAnsi" w:hAnsiTheme="minorHAnsi" w:cstheme="minorHAnsi"/>
          <w:b/>
          <w:spacing w:val="-2"/>
          <w:sz w:val="28"/>
          <w:szCs w:val="28"/>
        </w:rPr>
        <w:t>V</w:t>
      </w:r>
      <w:r w:rsidRPr="00CB1585">
        <w:rPr>
          <w:rFonts w:asciiTheme="minorHAnsi" w:hAnsiTheme="minorHAnsi" w:cstheme="minorHAnsi"/>
          <w:b/>
          <w:sz w:val="28"/>
          <w:szCs w:val="28"/>
        </w:rPr>
        <w:t>I</w:t>
      </w:r>
      <w:r w:rsidRPr="00CB1585">
        <w:rPr>
          <w:rFonts w:asciiTheme="minorHAnsi" w:hAnsiTheme="minorHAnsi" w:cstheme="minorHAnsi"/>
          <w:b/>
          <w:spacing w:val="1"/>
          <w:sz w:val="28"/>
          <w:szCs w:val="28"/>
        </w:rPr>
        <w:t>T</w:t>
      </w:r>
      <w:r w:rsidRPr="00CB1585">
        <w:rPr>
          <w:rFonts w:asciiTheme="minorHAnsi" w:hAnsiTheme="minorHAnsi" w:cstheme="minorHAnsi"/>
          <w:b/>
          <w:spacing w:val="-2"/>
          <w:sz w:val="28"/>
          <w:szCs w:val="28"/>
        </w:rPr>
        <w:t>A</w:t>
      </w:r>
      <w:r w:rsidRPr="00CB1585">
        <w:rPr>
          <w:rFonts w:asciiTheme="minorHAnsi" w:hAnsiTheme="minorHAnsi" w:cstheme="minorHAnsi"/>
          <w:b/>
          <w:sz w:val="28"/>
          <w:szCs w:val="28"/>
        </w:rPr>
        <w:t>E</w:t>
      </w:r>
    </w:p>
    <w:p w14:paraId="34C4BEE9" w14:textId="02D61B6B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 xml:space="preserve">E                       </w:t>
      </w:r>
      <w:r w:rsidRPr="00FD3A0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Digby Levy</w:t>
      </w:r>
    </w:p>
    <w:p w14:paraId="7ADCB20E" w14:textId="3C089710" w:rsidR="00F365D3" w:rsidRPr="00FD3A0C" w:rsidRDefault="00CB158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OF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H     </w:t>
      </w:r>
      <w:r w:rsidRPr="00FD3A0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6"/>
          <w:sz w:val="22"/>
          <w:szCs w:val="22"/>
        </w:rPr>
        <w:t xml:space="preserve"> 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1959</w:t>
      </w:r>
    </w:p>
    <w:p w14:paraId="7FA7B2E0" w14:textId="59B1A8B0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Y       </w:t>
      </w:r>
      <w:r w:rsidRPr="00FD3A0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</w:p>
    <w:p w14:paraId="5F863BE0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D.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NO                      </w:t>
      </w:r>
      <w:r w:rsidRPr="00FD3A0C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0376049</w:t>
      </w:r>
    </w:p>
    <w:p w14:paraId="3BB3EDFF" w14:textId="309821B2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AL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US</w:t>
      </w:r>
      <w:r w:rsidRPr="00FD3A0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</w:p>
    <w:p w14:paraId="00BE1F84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ON                </w:t>
      </w:r>
      <w:r w:rsidRPr="00FD3A0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</w:p>
    <w:p w14:paraId="18CBB032" w14:textId="57517E2F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10834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00400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59332C34" w14:textId="4185E063" w:rsidR="00F365D3" w:rsidRPr="00FD3A0C" w:rsidRDefault="00CB158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L                      </w:t>
      </w:r>
      <w:r w:rsidRPr="00FD3A0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:           </w:t>
      </w:r>
      <w:hyperlink r:id="rId5" w:history="1">
        <w:r w:rsidRPr="00A36489">
          <w:rPr>
            <w:rStyle w:val="Hyperlink"/>
            <w:rFonts w:asciiTheme="minorHAnsi" w:hAnsiTheme="minorHAnsi" w:cstheme="minorHAnsi"/>
            <w:spacing w:val="4"/>
            <w:sz w:val="22"/>
            <w:szCs w:val="22"/>
          </w:rPr>
          <w:t>digby@gmail.com</w:t>
        </w:r>
      </w:hyperlink>
    </w:p>
    <w:p w14:paraId="1B33BB85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 xml:space="preserve">L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 xml:space="preserve">NE          </w:t>
      </w:r>
      <w:r w:rsidRPr="00FD3A0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: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FD3A0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0722985088</w:t>
      </w:r>
    </w:p>
    <w:p w14:paraId="2AAD9969" w14:textId="77777777" w:rsidR="00F365D3" w:rsidRPr="00FD3A0C" w:rsidRDefault="00F365D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0E31E8B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M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FD3A0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K</w:t>
      </w:r>
      <w:r w:rsidRPr="00FD3A0C">
        <w:rPr>
          <w:rFonts w:asciiTheme="minorHAnsi" w:hAnsiTheme="minorHAnsi" w:cstheme="minorHAnsi"/>
          <w:b/>
          <w:position w:val="-1"/>
          <w:sz w:val="22"/>
          <w:szCs w:val="22"/>
        </w:rPr>
        <w:t>GROUND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2"/>
        <w:gridCol w:w="1876"/>
        <w:gridCol w:w="2248"/>
      </w:tblGrid>
      <w:tr w:rsidR="00FD3A0C" w:rsidRPr="00FD3A0C" w14:paraId="14AC56D8" w14:textId="77777777">
        <w:trPr>
          <w:trHeight w:hRule="exact" w:val="56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0417ACB1" w14:textId="77777777" w:rsidR="00F365D3" w:rsidRPr="00FD3A0C" w:rsidRDefault="00CB1585">
            <w:pPr>
              <w:spacing w:before="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ool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tt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nd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  <w:p w14:paraId="1B48AEE3" w14:textId="77777777" w:rsidR="00F365D3" w:rsidRPr="00FD3A0C" w:rsidRDefault="00CB158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FD3A0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D3A0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4E69F0DD" w14:textId="77777777" w:rsidR="00F365D3" w:rsidRPr="00FD3A0C" w:rsidRDefault="00CB1585">
            <w:pPr>
              <w:spacing w:before="7"/>
              <w:ind w:lef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</w:p>
          <w:p w14:paraId="514A232E" w14:textId="77777777" w:rsidR="00F365D3" w:rsidRPr="00FD3A0C" w:rsidRDefault="00CB1585">
            <w:pPr>
              <w:spacing w:line="260" w:lineRule="exact"/>
              <w:ind w:lef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1966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D3A0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4346DD6" w14:textId="77777777" w:rsidR="00F365D3" w:rsidRPr="00FD3A0C" w:rsidRDefault="00CB1585">
            <w:pPr>
              <w:spacing w:before="7"/>
              <w:ind w:left="445" w:right="-21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FD3A0C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FD3A0C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FD3A0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tt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ai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  <w:p w14:paraId="0A666138" w14:textId="77777777" w:rsidR="00F365D3" w:rsidRPr="00FD3A0C" w:rsidRDefault="00CB1585">
            <w:pPr>
              <w:spacing w:line="260" w:lineRule="exact"/>
              <w:ind w:left="44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P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FD3A0C" w:rsidRPr="00FD3A0C" w14:paraId="0C740157" w14:textId="77777777">
        <w:trPr>
          <w:trHeight w:hRule="exact" w:val="633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328C6A78" w14:textId="77777777" w:rsidR="00F365D3" w:rsidRPr="00FD3A0C" w:rsidRDefault="00CB158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4FDD5ACE" w14:textId="77777777" w:rsidR="00F365D3" w:rsidRPr="00FD3A0C" w:rsidRDefault="00CB158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K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T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hn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79F1692C" w14:textId="77777777" w:rsidR="00F365D3" w:rsidRPr="00FD3A0C" w:rsidRDefault="00CB1585">
            <w:pPr>
              <w:spacing w:line="260" w:lineRule="exact"/>
              <w:ind w:lef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1975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D3A0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1976</w:t>
            </w:r>
          </w:p>
          <w:p w14:paraId="3D5CC31B" w14:textId="77777777" w:rsidR="00F365D3" w:rsidRPr="00FD3A0C" w:rsidRDefault="00CB1585">
            <w:pPr>
              <w:spacing w:line="260" w:lineRule="exact"/>
              <w:ind w:lef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1977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D3A0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1978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AB5C20B" w14:textId="77777777" w:rsidR="00F365D3" w:rsidRPr="00FD3A0C" w:rsidRDefault="00CB1585">
            <w:pPr>
              <w:spacing w:line="260" w:lineRule="exact"/>
              <w:ind w:left="44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19E1F4AB" w14:textId="77777777" w:rsidR="00F365D3" w:rsidRPr="00FD3A0C" w:rsidRDefault="00CB1585">
            <w:pPr>
              <w:spacing w:line="260" w:lineRule="exact"/>
              <w:ind w:left="44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D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D3A0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II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59642971" w14:textId="77777777" w:rsidR="00F365D3" w:rsidRPr="00FD3A0C" w:rsidRDefault="00F365D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296AEC9" w14:textId="77777777" w:rsidR="00F365D3" w:rsidRPr="00FD3A0C" w:rsidRDefault="00CB1585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D3A0C">
        <w:rPr>
          <w:rFonts w:asciiTheme="minorHAnsi" w:hAnsiTheme="minorHAnsi" w:cstheme="minorHAnsi"/>
          <w:b/>
          <w:sz w:val="22"/>
          <w:szCs w:val="22"/>
        </w:rPr>
        <w:t>RO</w:t>
      </w: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>N</w:t>
      </w: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>NG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D3A0C">
        <w:rPr>
          <w:rFonts w:asciiTheme="minorHAnsi" w:hAnsiTheme="minorHAnsi" w:cstheme="minorHAnsi"/>
          <w:b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z w:val="22"/>
          <w:szCs w:val="22"/>
        </w:rPr>
        <w:t>K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GROUND</w:t>
      </w:r>
    </w:p>
    <w:p w14:paraId="19BC53F3" w14:textId="77777777" w:rsidR="00F365D3" w:rsidRPr="00FD3A0C" w:rsidRDefault="00CB1585">
      <w:pPr>
        <w:spacing w:before="4"/>
        <w:ind w:left="140" w:right="476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z w:val="22"/>
          <w:szCs w:val="22"/>
        </w:rPr>
        <w:t>Col</w:t>
      </w:r>
      <w:r w:rsidRPr="00FD3A0C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g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s A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 xml:space="preserve">d                            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Y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 xml:space="preserve">ar                          </w:t>
      </w:r>
      <w:r w:rsidRPr="00FD3A0C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b/>
          <w:sz w:val="22"/>
          <w:szCs w:val="22"/>
        </w:rPr>
        <w:t>ica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FD3A0C">
        <w:rPr>
          <w:rFonts w:asciiTheme="minorHAnsi" w:hAnsiTheme="minorHAnsi" w:cstheme="minorHAnsi"/>
          <w:b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,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1980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FD3A0C">
        <w:rPr>
          <w:rFonts w:asciiTheme="minorHAnsi" w:hAnsiTheme="minorHAnsi" w:cstheme="minorHAnsi"/>
          <w:sz w:val="22"/>
          <w:szCs w:val="22"/>
        </w:rPr>
        <w:t xml:space="preserve">3            </w:t>
      </w:r>
      <w:r w:rsidRPr="00FD3A0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-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)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/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)</w:t>
      </w:r>
    </w:p>
    <w:p w14:paraId="68ED5FBA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ns 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FD3A0C">
        <w:rPr>
          <w:rFonts w:asciiTheme="minorHAnsi" w:hAnsiTheme="minorHAnsi" w:cstheme="minorHAnsi"/>
          <w:spacing w:val="13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z w:val="22"/>
          <w:szCs w:val="22"/>
        </w:rPr>
        <w:t xml:space="preserve">f      </w:t>
      </w:r>
      <w:r w:rsidRPr="00FD3A0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1983                          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757E433A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D3A0C">
        <w:rPr>
          <w:rFonts w:asciiTheme="minorHAnsi" w:hAnsiTheme="minorHAnsi" w:cstheme="minorHAnsi"/>
          <w:sz w:val="22"/>
          <w:szCs w:val="22"/>
        </w:rPr>
        <w:t>)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FD3A0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</w:p>
    <w:p w14:paraId="07E5EE0D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 xml:space="preserve">bi                        </w:t>
      </w:r>
      <w:r w:rsidRPr="00FD3A0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2005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2006             </w:t>
      </w:r>
      <w:r w:rsidRPr="00FD3A0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</w:p>
    <w:p w14:paraId="1AEA2471" w14:textId="77777777" w:rsidR="00F365D3" w:rsidRPr="00FD3A0C" w:rsidRDefault="00CB1585">
      <w:pPr>
        <w:spacing w:before="2"/>
        <w:ind w:left="5903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2384D3FA" w14:textId="77777777" w:rsidR="00F365D3" w:rsidRPr="00FD3A0C" w:rsidRDefault="00F365D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9C4D7E4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G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>ON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S</w:t>
      </w:r>
    </w:p>
    <w:p w14:paraId="4F9B16E6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1990                          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</w:p>
    <w:p w14:paraId="0BCA63ED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y             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1990                          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</w:p>
    <w:p w14:paraId="6E6843ED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02CA38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</w:p>
    <w:p w14:paraId="53148834" w14:textId="77777777" w:rsidR="00F365D3" w:rsidRPr="00FD3A0C" w:rsidRDefault="00CB1585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)       </w:t>
      </w:r>
      <w:r w:rsidRPr="00FD3A0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29/5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D3A0C">
        <w:rPr>
          <w:rFonts w:asciiTheme="minorHAnsi" w:hAnsiTheme="minorHAnsi" w:cstheme="minorHAnsi"/>
          <w:sz w:val="22"/>
          <w:szCs w:val="22"/>
        </w:rPr>
        <w:t>08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up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</w:p>
    <w:p w14:paraId="55BA2621" w14:textId="77777777" w:rsidR="00F365D3" w:rsidRPr="00FD3A0C" w:rsidRDefault="00CB1585">
      <w:pPr>
        <w:spacing w:before="2" w:line="260" w:lineRule="exact"/>
        <w:ind w:left="12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155A7C3" w14:textId="77777777" w:rsidR="00F365D3" w:rsidRPr="00FD3A0C" w:rsidRDefault="00CB1585">
      <w:pPr>
        <w:spacing w:line="28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)      </w:t>
      </w:r>
      <w:r w:rsidRPr="00FD3A0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10</w:t>
      </w:r>
      <w:r w:rsidRPr="00FD3A0C">
        <w:rPr>
          <w:rFonts w:asciiTheme="minorHAnsi" w:hAnsiTheme="minorHAnsi" w:cstheme="minorHAnsi"/>
          <w:spacing w:val="-1"/>
          <w:position w:val="11"/>
          <w:sz w:val="22"/>
          <w:szCs w:val="22"/>
        </w:rPr>
        <w:t>t</w:t>
      </w:r>
      <w:r w:rsidRPr="00FD3A0C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2010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–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</w:p>
    <w:p w14:paraId="2E11D3A2" w14:textId="77777777" w:rsidR="00F365D3" w:rsidRPr="00FD3A0C" w:rsidRDefault="00CB1585">
      <w:pPr>
        <w:spacing w:line="260" w:lineRule="exact"/>
        <w:ind w:left="12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7CF0C7FD" w14:textId="77777777" w:rsidR="00F365D3" w:rsidRPr="00FD3A0C" w:rsidRDefault="00F365D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C352275" w14:textId="77777777" w:rsidR="00F365D3" w:rsidRPr="00FD3A0C" w:rsidRDefault="00CB1585">
      <w:pPr>
        <w:ind w:left="140" w:right="84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D3A0C">
        <w:rPr>
          <w:rFonts w:asciiTheme="minorHAnsi" w:hAnsiTheme="minorHAnsi" w:cstheme="minorHAnsi"/>
          <w:b/>
          <w:sz w:val="22"/>
          <w:szCs w:val="22"/>
        </w:rPr>
        <w:t>ROJ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z w:val="22"/>
          <w:szCs w:val="22"/>
        </w:rPr>
        <w:t>S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TI</w:t>
      </w:r>
      <w:r w:rsidRPr="00FD3A0C">
        <w:rPr>
          <w:rFonts w:asciiTheme="minorHAnsi" w:hAnsiTheme="minorHAnsi" w:cstheme="minorHAnsi"/>
          <w:b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b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CO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LETE</w:t>
      </w:r>
      <w:r w:rsidRPr="00FD3A0C">
        <w:rPr>
          <w:rFonts w:asciiTheme="minorHAnsi" w:hAnsiTheme="minorHAnsi" w:cstheme="minorHAnsi"/>
          <w:b/>
          <w:sz w:val="22"/>
          <w:szCs w:val="22"/>
        </w:rPr>
        <w:t>D</w:t>
      </w:r>
      <w:r w:rsidRPr="00FD3A0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b/>
          <w:sz w:val="22"/>
          <w:szCs w:val="22"/>
        </w:rPr>
        <w:t>WH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IL</w:t>
      </w:r>
      <w:r w:rsidRPr="00FD3A0C">
        <w:rPr>
          <w:rFonts w:asciiTheme="minorHAnsi" w:hAnsiTheme="minorHAnsi" w:cstheme="minorHAnsi"/>
          <w:b/>
          <w:sz w:val="22"/>
          <w:szCs w:val="22"/>
        </w:rPr>
        <w:t>E AT N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z w:val="22"/>
          <w:szCs w:val="22"/>
        </w:rPr>
        <w:t>RO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D3A0C">
        <w:rPr>
          <w:rFonts w:asciiTheme="minorHAnsi" w:hAnsiTheme="minorHAnsi" w:cstheme="minorHAnsi"/>
          <w:b/>
          <w:sz w:val="22"/>
          <w:szCs w:val="22"/>
        </w:rPr>
        <w:t>I U</w:t>
      </w:r>
      <w:r w:rsidRPr="00FD3A0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V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RS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IT</w:t>
      </w:r>
      <w:r w:rsidRPr="00FD3A0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D3A0C">
        <w:rPr>
          <w:rFonts w:asciiTheme="minorHAnsi" w:hAnsiTheme="minorHAnsi" w:cstheme="minorHAnsi"/>
          <w:sz w:val="22"/>
          <w:szCs w:val="22"/>
        </w:rPr>
        <w:t>hi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VS,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ks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s by </w:t>
      </w:r>
      <w:r w:rsidRPr="00FD3A0C">
        <w:rPr>
          <w:rFonts w:asciiTheme="minorHAnsi" w:hAnsiTheme="minorHAnsi" w:cstheme="minorHAnsi"/>
          <w:sz w:val="22"/>
          <w:szCs w:val="22"/>
        </w:rPr>
        <w:t>pu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q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a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 to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</w:p>
    <w:p w14:paraId="5D77AB8F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d)</w:t>
      </w:r>
    </w:p>
    <w:p w14:paraId="52FD6A9C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EFBE75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  <w:sectPr w:rsidR="00F365D3" w:rsidRPr="00FD3A0C">
          <w:type w:val="continuous"/>
          <w:pgSz w:w="12240" w:h="15840"/>
          <w:pgMar w:top="1380" w:right="1400" w:bottom="280" w:left="1660" w:header="720" w:footer="720" w:gutter="0"/>
          <w:cols w:space="720"/>
        </w:sectPr>
      </w:pP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: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s 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z w:val="22"/>
          <w:szCs w:val="22"/>
        </w:rPr>
        <w:t xml:space="preserve">ns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ng.</w:t>
      </w:r>
    </w:p>
    <w:p w14:paraId="2E6A7BE7" w14:textId="77777777" w:rsidR="00F365D3" w:rsidRPr="00FD3A0C" w:rsidRDefault="00CB1585">
      <w:pPr>
        <w:spacing w:before="77"/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lastRenderedPageBreak/>
        <w:t>P</w:t>
      </w:r>
      <w:r w:rsidRPr="00FD3A0C">
        <w:rPr>
          <w:rFonts w:asciiTheme="minorHAnsi" w:hAnsiTheme="minorHAnsi" w:cstheme="minorHAnsi"/>
          <w:b/>
          <w:sz w:val="22"/>
          <w:szCs w:val="22"/>
        </w:rPr>
        <w:t>ROJ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z w:val="22"/>
          <w:szCs w:val="22"/>
        </w:rPr>
        <w:t>C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D3A0C">
        <w:rPr>
          <w:rFonts w:asciiTheme="minorHAnsi" w:hAnsiTheme="minorHAnsi" w:cstheme="minorHAnsi"/>
          <w:b/>
          <w:sz w:val="22"/>
          <w:szCs w:val="22"/>
        </w:rPr>
        <w:t>S</w:t>
      </w:r>
    </w:p>
    <w:p w14:paraId="462007E3" w14:textId="77777777" w:rsidR="00F365D3" w:rsidRPr="00FD3A0C" w:rsidRDefault="00CB158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1.  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 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</w:p>
    <w:p w14:paraId="55DB676E" w14:textId="77777777" w:rsidR="00F365D3" w:rsidRPr="00FD3A0C" w:rsidRDefault="00CB1585">
      <w:pPr>
        <w:spacing w:before="2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5D1BCA3D" w14:textId="77777777" w:rsidR="00F365D3" w:rsidRPr="00FD3A0C" w:rsidRDefault="00CB158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2.  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du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wh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</w:p>
    <w:p w14:paraId="0E2A79DA" w14:textId="77777777" w:rsidR="00F365D3" w:rsidRPr="00FD3A0C" w:rsidRDefault="00CB1585">
      <w:pPr>
        <w:spacing w:before="8" w:line="260" w:lineRule="exact"/>
        <w:ind w:left="461" w:right="874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 xml:space="preserve">e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0E91650F" w14:textId="77777777" w:rsidR="00F365D3" w:rsidRPr="00FD3A0C" w:rsidRDefault="00CB1585">
      <w:pPr>
        <w:spacing w:before="2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7ADEA126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49D9318E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s k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</w:p>
    <w:p w14:paraId="2C4EED14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6AE9DF98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</w:p>
    <w:p w14:paraId="2933C76D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</w:p>
    <w:p w14:paraId="42766828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—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53868BEA" w14:textId="77777777" w:rsidR="00F365D3" w:rsidRPr="00FD3A0C" w:rsidRDefault="00CB1585">
      <w:pPr>
        <w:spacing w:before="5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—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VS</w:t>
      </w:r>
    </w:p>
    <w:p w14:paraId="6BB2717D" w14:textId="77777777" w:rsidR="00F365D3" w:rsidRPr="00FD3A0C" w:rsidRDefault="00CB1585">
      <w:pPr>
        <w:spacing w:before="1"/>
        <w:ind w:left="118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og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</w:p>
    <w:p w14:paraId="37B8AE50" w14:textId="77777777" w:rsidR="00F365D3" w:rsidRPr="00FD3A0C" w:rsidRDefault="00F365D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3040E1A" w14:textId="77777777" w:rsidR="00F365D3" w:rsidRPr="00FD3A0C" w:rsidRDefault="00CB1585">
      <w:pPr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3.  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p-E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</w:p>
    <w:p w14:paraId="0D9DC986" w14:textId="77777777" w:rsidR="00F365D3" w:rsidRPr="00FD3A0C" w:rsidRDefault="00CB1585">
      <w:pPr>
        <w:spacing w:before="7" w:line="260" w:lineRule="exact"/>
        <w:ind w:left="461" w:right="449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 xml:space="preserve">ng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7948D77E" w14:textId="77777777" w:rsidR="00F365D3" w:rsidRPr="00FD3A0C" w:rsidRDefault="00CB1585">
      <w:pPr>
        <w:spacing w:before="4" w:line="260" w:lineRule="exact"/>
        <w:ind w:left="461" w:right="129" w:hanging="3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4.  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ly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d)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 xml:space="preserve">n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s 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</w:p>
    <w:p w14:paraId="7A7FF75A" w14:textId="77777777" w:rsidR="00F365D3" w:rsidRPr="00FD3A0C" w:rsidRDefault="00CB1585">
      <w:pPr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1A413E32" w14:textId="77777777" w:rsidR="00F365D3" w:rsidRPr="00FD3A0C" w:rsidRDefault="00CB1585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53FBB970" w14:textId="77777777" w:rsidR="00F365D3" w:rsidRPr="00FD3A0C" w:rsidRDefault="00CB1585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7B05DD25" w14:textId="77777777" w:rsidR="00F365D3" w:rsidRPr="00FD3A0C" w:rsidRDefault="00CB1585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wo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qu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ng.</w:t>
      </w:r>
    </w:p>
    <w:p w14:paraId="2B01BE04" w14:textId="77777777" w:rsidR="00F365D3" w:rsidRPr="00FD3A0C" w:rsidRDefault="00CB1585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ds</w:t>
      </w:r>
    </w:p>
    <w:p w14:paraId="7CE376BE" w14:textId="77777777" w:rsidR="00F365D3" w:rsidRPr="00FD3A0C" w:rsidRDefault="00CB1585">
      <w:pPr>
        <w:spacing w:before="5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g.</w:t>
      </w:r>
    </w:p>
    <w:p w14:paraId="3D4F4851" w14:textId="77777777" w:rsidR="00F365D3" w:rsidRPr="00FD3A0C" w:rsidRDefault="00CB1585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</w:p>
    <w:p w14:paraId="2596177B" w14:textId="77777777" w:rsidR="00F365D3" w:rsidRPr="00FD3A0C" w:rsidRDefault="00CB1585">
      <w:pPr>
        <w:tabs>
          <w:tab w:val="left" w:pos="820"/>
        </w:tabs>
        <w:spacing w:before="21" w:line="260" w:lineRule="exact"/>
        <w:ind w:left="821" w:right="133" w:hanging="36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A0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o publ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Na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bi</w:t>
      </w:r>
    </w:p>
    <w:p w14:paraId="0A0F8B2D" w14:textId="77777777" w:rsidR="00F365D3" w:rsidRPr="00FD3A0C" w:rsidRDefault="00CB1585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FD3A0C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position w:val="-1"/>
          <w:sz w:val="22"/>
          <w:szCs w:val="22"/>
        </w:rPr>
        <w:t>t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position w:val="-1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position w:val="-1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position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D3A0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15AE763" w14:textId="77777777" w:rsidR="00F365D3" w:rsidRPr="00FD3A0C" w:rsidRDefault="00CB1585">
      <w:pPr>
        <w:tabs>
          <w:tab w:val="left" w:pos="820"/>
        </w:tabs>
        <w:spacing w:before="21" w:line="260" w:lineRule="exact"/>
        <w:ind w:left="821" w:right="312" w:hanging="36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3A0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du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d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676B709E" w14:textId="77777777" w:rsidR="00F365D3" w:rsidRPr="00FD3A0C" w:rsidRDefault="00CB1585">
      <w:pPr>
        <w:spacing w:before="1"/>
        <w:ind w:left="461" w:right="244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ve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s 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q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 xml:space="preserve">r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d, 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gn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 xml:space="preserve">f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 xml:space="preserve">t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1FCC4B52" w14:textId="77777777" w:rsidR="00F365D3" w:rsidRPr="00FD3A0C" w:rsidRDefault="00CB1585">
      <w:pPr>
        <w:spacing w:before="2"/>
        <w:ind w:left="461" w:right="77" w:hanging="36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5.  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 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 xml:space="preserve">l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 xml:space="preserve">bs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z w:val="22"/>
          <w:szCs w:val="22"/>
        </w:rPr>
        <w:t>s du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2009</w:t>
      </w:r>
    </w:p>
    <w:p w14:paraId="7B724E2B" w14:textId="77777777" w:rsidR="00F365D3" w:rsidRPr="00FD3A0C" w:rsidRDefault="00CB158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6.  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og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2012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2013</w:t>
      </w:r>
    </w:p>
    <w:p w14:paraId="6B2DCF77" w14:textId="77777777" w:rsidR="00F365D3" w:rsidRPr="00FD3A0C" w:rsidRDefault="00CB1585">
      <w:pPr>
        <w:spacing w:before="7" w:line="260" w:lineRule="exact"/>
        <w:ind w:left="461" w:right="82" w:hanging="361"/>
        <w:rPr>
          <w:rFonts w:asciiTheme="minorHAnsi" w:hAnsiTheme="minorHAnsi" w:cstheme="minorHAnsi"/>
          <w:sz w:val="22"/>
          <w:szCs w:val="22"/>
        </w:rPr>
        <w:sectPr w:rsidR="00F365D3" w:rsidRPr="00FD3A0C">
          <w:pgSz w:w="12240" w:h="15840"/>
          <w:pgMar w:top="1360" w:right="1480" w:bottom="280" w:left="1700" w:header="720" w:footer="720" w:gutter="0"/>
          <w:cols w:space="720"/>
        </w:sectPr>
      </w:pPr>
      <w:r w:rsidRPr="00FD3A0C">
        <w:rPr>
          <w:rFonts w:asciiTheme="minorHAnsi" w:hAnsiTheme="minorHAnsi" w:cstheme="minorHAnsi"/>
          <w:sz w:val="22"/>
          <w:szCs w:val="22"/>
        </w:rPr>
        <w:t xml:space="preserve">7.  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 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13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D3A0C">
        <w:rPr>
          <w:rFonts w:asciiTheme="minorHAnsi" w:hAnsiTheme="minorHAnsi" w:cstheme="minorHAnsi"/>
          <w:sz w:val="22"/>
          <w:szCs w:val="22"/>
        </w:rPr>
        <w:t>5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577CEE35" w14:textId="77777777" w:rsidR="00F365D3" w:rsidRPr="00FD3A0C" w:rsidRDefault="00F365D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2571"/>
        <w:gridCol w:w="2091"/>
      </w:tblGrid>
      <w:tr w:rsidR="00FD3A0C" w:rsidRPr="00FD3A0C" w14:paraId="4DA2E0B1" w14:textId="77777777">
        <w:trPr>
          <w:trHeight w:hRule="exact" w:val="357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ECB4955" w14:textId="77777777" w:rsidR="00F365D3" w:rsidRPr="00FD3A0C" w:rsidRDefault="00CB158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WOR</w:t>
            </w:r>
            <w:r w:rsidRPr="00FD3A0C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K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FD3A0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FD3A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9392B" w14:textId="77777777" w:rsidR="00F365D3" w:rsidRPr="00FD3A0C" w:rsidRDefault="00F365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3A0C" w:rsidRPr="00FD3A0C" w14:paraId="76F55472" w14:textId="77777777">
        <w:trPr>
          <w:trHeight w:hRule="exact" w:val="274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C92B75F" w14:textId="77777777" w:rsidR="00F365D3" w:rsidRPr="00FD3A0C" w:rsidRDefault="00CB158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ut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2391A5E2" w14:textId="77777777" w:rsidR="00F365D3" w:rsidRPr="00FD3A0C" w:rsidRDefault="00CB1585">
            <w:pPr>
              <w:spacing w:line="260" w:lineRule="exact"/>
              <w:ind w:left="36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FD3A0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25959802" w14:textId="77777777" w:rsidR="00F365D3" w:rsidRPr="00FD3A0C" w:rsidRDefault="00CB1585">
            <w:pPr>
              <w:spacing w:line="260" w:lineRule="exact"/>
              <w:ind w:left="67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FD3A0C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He</w:t>
            </w:r>
            <w:r w:rsidRPr="00FD3A0C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l</w:t>
            </w:r>
            <w:r w:rsidRPr="00FD3A0C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FD3A0C" w:rsidRPr="00FD3A0C" w14:paraId="19C7B128" w14:textId="77777777">
        <w:trPr>
          <w:trHeight w:hRule="exact" w:val="2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CB5A3CF" w14:textId="77777777" w:rsidR="00F365D3" w:rsidRPr="00FD3A0C" w:rsidRDefault="00CB1585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D3A0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1F5A028F" w14:textId="77777777" w:rsidR="00F365D3" w:rsidRPr="00FD3A0C" w:rsidRDefault="00CB1585">
            <w:pPr>
              <w:spacing w:line="260" w:lineRule="exact"/>
              <w:ind w:left="36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1979</w:t>
            </w:r>
            <w:r w:rsidRPr="00FD3A0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D3A0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FD3A0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1979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5B20F0EE" w14:textId="77777777" w:rsidR="00F365D3" w:rsidRPr="00FD3A0C" w:rsidRDefault="00CB1585">
            <w:pPr>
              <w:spacing w:line="260" w:lineRule="exact"/>
              <w:ind w:left="675"/>
              <w:rPr>
                <w:rFonts w:asciiTheme="minorHAnsi" w:hAnsiTheme="minorHAnsi" w:cstheme="minorHAnsi"/>
                <w:sz w:val="22"/>
                <w:szCs w:val="22"/>
              </w:rPr>
            </w:pPr>
            <w:r w:rsidRPr="00FD3A0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D3A0C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D3A0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D3A0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D3A0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D3A0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</w:tbl>
    <w:p w14:paraId="1CE40514" w14:textId="77777777" w:rsidR="00F365D3" w:rsidRPr="00FD3A0C" w:rsidRDefault="00CB1585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</w:p>
    <w:p w14:paraId="72A396EC" w14:textId="77777777" w:rsidR="00F365D3" w:rsidRPr="00FD3A0C" w:rsidRDefault="00CB158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08E1C097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A62736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.T.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ge                              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1979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1980                       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</w:p>
    <w:p w14:paraId="1C3B31F7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p.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d.</w:t>
      </w:r>
    </w:p>
    <w:p w14:paraId="25F88110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7BFC5B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-M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FD3A0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198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 xml:space="preserve">1993                        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pp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</w:p>
    <w:p w14:paraId="348D1C15" w14:textId="77777777" w:rsidR="00F365D3" w:rsidRPr="00FD3A0C" w:rsidRDefault="00CB1585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</w:p>
    <w:p w14:paraId="247B101F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263B79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-M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ks 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 xml:space="preserve">g               </w:t>
      </w:r>
      <w:r w:rsidRPr="00FD3A0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1983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1984                     </w:t>
      </w:r>
      <w:r w:rsidRPr="00FD3A0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</w:p>
    <w:p w14:paraId="75C44BFF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 w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udy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06A47AF0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ndu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6F0D020E" w14:textId="77777777" w:rsidR="00F365D3" w:rsidRPr="00FD3A0C" w:rsidRDefault="00F365D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114CE1E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 xml:space="preserve">T                                            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198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1988             </w:t>
      </w:r>
      <w:r w:rsidRPr="00FD3A0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</w:p>
    <w:p w14:paraId="763438A0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</w:p>
    <w:p w14:paraId="4C6D4943" w14:textId="77777777" w:rsidR="00F365D3" w:rsidRPr="00FD3A0C" w:rsidRDefault="00CB158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</w:p>
    <w:p w14:paraId="17A061FD" w14:textId="77777777" w:rsidR="00F365D3" w:rsidRPr="00FD3A0C" w:rsidRDefault="00F365D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EDBE7CB" w14:textId="77777777" w:rsidR="00F365D3" w:rsidRPr="00FD3A0C" w:rsidRDefault="00CB1585">
      <w:pPr>
        <w:spacing w:line="260" w:lineRule="exact"/>
        <w:ind w:left="140" w:right="486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 xml:space="preserve">t                                          </w:t>
      </w:r>
      <w:r w:rsidRPr="00FD3A0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1988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 xml:space="preserve">1991                              </w:t>
      </w:r>
      <w:r w:rsidRPr="00FD3A0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 xml:space="preserve">VI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&amp;n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5558627D" w14:textId="77777777" w:rsidR="00F365D3" w:rsidRPr="00FD3A0C" w:rsidRDefault="00F365D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AC7261C" w14:textId="77777777" w:rsidR="00F365D3" w:rsidRPr="00FD3A0C" w:rsidRDefault="00CB1585">
      <w:pPr>
        <w:ind w:left="140" w:right="822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VS)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Pr="00FD3A0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1991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 xml:space="preserve">2003                              </w:t>
      </w:r>
      <w:r w:rsidRPr="00FD3A0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 xml:space="preserve">C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 xml:space="preserve">e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up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de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</w:p>
    <w:p w14:paraId="050DCBB4" w14:textId="77777777" w:rsidR="00F365D3" w:rsidRPr="00FD3A0C" w:rsidRDefault="00F365D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4C6F76" w14:textId="77777777" w:rsidR="00F365D3" w:rsidRPr="00FD3A0C" w:rsidRDefault="00CB1585">
      <w:pPr>
        <w:spacing w:line="242" w:lineRule="auto"/>
        <w:ind w:left="140" w:right="965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HS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)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FD3A0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2003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 xml:space="preserve">2009                             </w:t>
      </w:r>
      <w:r w:rsidRPr="00FD3A0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 xml:space="preserve">C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785CEF1C" w14:textId="77777777" w:rsidR="00F365D3" w:rsidRPr="00FD3A0C" w:rsidRDefault="00F365D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04DFF15" w14:textId="77777777" w:rsidR="00F365D3" w:rsidRPr="00FD3A0C" w:rsidRDefault="00CB1585">
      <w:pPr>
        <w:spacing w:line="260" w:lineRule="exact"/>
        <w:ind w:left="140" w:right="1154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 xml:space="preserve">HS)                                     </w:t>
      </w:r>
      <w:r w:rsidRPr="00FD3A0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2009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to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FD3A0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 xml:space="preserve">C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pe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W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&amp;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-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z w:val="22"/>
          <w:szCs w:val="22"/>
        </w:rPr>
        <w:t>HS</w:t>
      </w:r>
    </w:p>
    <w:p w14:paraId="6B3F907C" w14:textId="77777777" w:rsidR="00F365D3" w:rsidRPr="00FD3A0C" w:rsidRDefault="00F365D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096C64F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426F7C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BB706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z w:val="22"/>
          <w:szCs w:val="22"/>
        </w:rPr>
        <w:t>H</w:t>
      </w:r>
      <w:r w:rsidRPr="00FD3A0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FD3A0C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IE</w:t>
      </w:r>
      <w:r w:rsidRPr="00FD3A0C">
        <w:rPr>
          <w:rFonts w:asciiTheme="minorHAnsi" w:hAnsiTheme="minorHAnsi" w:cstheme="minorHAnsi"/>
          <w:b/>
          <w:sz w:val="22"/>
          <w:szCs w:val="22"/>
        </w:rPr>
        <w:t>S</w:t>
      </w:r>
    </w:p>
    <w:p w14:paraId="3A693164" w14:textId="77777777" w:rsidR="00F365D3" w:rsidRPr="00FD3A0C" w:rsidRDefault="00CB1585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b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</w:p>
    <w:p w14:paraId="7098A11B" w14:textId="77777777" w:rsidR="00F365D3" w:rsidRPr="00FD3A0C" w:rsidRDefault="00F365D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A696DD0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</w:p>
    <w:p w14:paraId="29A698B5" w14:textId="77777777" w:rsidR="00F365D3" w:rsidRPr="00FD3A0C" w:rsidRDefault="00F365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73D30EA" w14:textId="77777777" w:rsidR="00F365D3" w:rsidRPr="00FD3A0C" w:rsidRDefault="00CB1585">
      <w:pPr>
        <w:ind w:left="140"/>
        <w:rPr>
          <w:rFonts w:asciiTheme="minorHAnsi" w:hAnsiTheme="minorHAnsi" w:cstheme="minorHAnsi"/>
          <w:sz w:val="22"/>
          <w:szCs w:val="22"/>
        </w:rPr>
        <w:sectPr w:rsidR="00F365D3" w:rsidRPr="00FD3A0C">
          <w:pgSz w:w="12240" w:h="15840"/>
          <w:pgMar w:top="1260" w:right="1360" w:bottom="280" w:left="1660" w:header="720" w:footer="720" w:gutter="0"/>
          <w:cols w:space="720"/>
        </w:sect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</w:p>
    <w:p w14:paraId="018A870F" w14:textId="77777777" w:rsidR="00F365D3" w:rsidRPr="00FD3A0C" w:rsidRDefault="00F365D3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A6BFC47" w14:textId="77777777" w:rsidR="00F365D3" w:rsidRPr="00FD3A0C" w:rsidRDefault="00CB158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b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D3A0C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FD3A0C">
        <w:rPr>
          <w:rFonts w:asciiTheme="minorHAnsi" w:hAnsiTheme="minorHAnsi" w:cstheme="minorHAnsi"/>
          <w:b/>
          <w:spacing w:val="-2"/>
          <w:sz w:val="22"/>
          <w:szCs w:val="22"/>
        </w:rPr>
        <w:t>EE</w:t>
      </w:r>
      <w:r w:rsidRPr="00FD3A0C">
        <w:rPr>
          <w:rFonts w:asciiTheme="minorHAnsi" w:hAnsiTheme="minorHAnsi" w:cstheme="minorHAnsi"/>
          <w:b/>
          <w:sz w:val="22"/>
          <w:szCs w:val="22"/>
        </w:rPr>
        <w:t>S</w:t>
      </w:r>
    </w:p>
    <w:p w14:paraId="5BBA019D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CD6D4" w14:textId="77777777" w:rsidR="00F365D3" w:rsidRPr="00FD3A0C" w:rsidRDefault="00F365D3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82A40FA" w14:textId="77777777" w:rsidR="00F365D3" w:rsidRPr="00FD3A0C" w:rsidRDefault="00CB1585">
      <w:pPr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 xml:space="preserve">1.        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D3A0C">
        <w:rPr>
          <w:rFonts w:asciiTheme="minorHAnsi" w:hAnsiTheme="minorHAnsi" w:cstheme="minorHAnsi"/>
          <w:sz w:val="22"/>
          <w:szCs w:val="22"/>
        </w:rPr>
        <w:t>i</w:t>
      </w:r>
    </w:p>
    <w:p w14:paraId="080BBF58" w14:textId="77777777" w:rsidR="00F365D3" w:rsidRPr="00FD3A0C" w:rsidRDefault="00F365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5B844A5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</w:p>
    <w:p w14:paraId="492E5831" w14:textId="77777777" w:rsidR="00F365D3" w:rsidRPr="00FD3A0C" w:rsidRDefault="00F365D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1FA1902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ge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h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s</w:t>
      </w:r>
    </w:p>
    <w:p w14:paraId="429E26F6" w14:textId="77777777" w:rsidR="00F365D3" w:rsidRPr="00FD3A0C" w:rsidRDefault="00F365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8497EE9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bi</w:t>
      </w:r>
    </w:p>
    <w:p w14:paraId="46969ECA" w14:textId="77777777" w:rsidR="00F365D3" w:rsidRPr="00FD3A0C" w:rsidRDefault="00F365D3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B5685AD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2EC9A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4BB6F9" w14:textId="77777777" w:rsidR="00F365D3" w:rsidRPr="00FD3A0C" w:rsidRDefault="00CB1585">
      <w:pPr>
        <w:tabs>
          <w:tab w:val="left" w:pos="820"/>
        </w:tabs>
        <w:spacing w:line="360" w:lineRule="auto"/>
        <w:ind w:left="821" w:right="5570" w:hanging="7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2.</w:t>
      </w:r>
      <w:r w:rsidRPr="00FD3A0C">
        <w:rPr>
          <w:rFonts w:asciiTheme="minorHAnsi" w:hAnsiTheme="minorHAnsi" w:cstheme="minorHAnsi"/>
          <w:sz w:val="22"/>
          <w:szCs w:val="22"/>
        </w:rPr>
        <w:tab/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z w:val="22"/>
          <w:szCs w:val="22"/>
        </w:rPr>
        <w:t>u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FD3A0C">
        <w:rPr>
          <w:rFonts w:asciiTheme="minorHAnsi" w:hAnsiTheme="minorHAnsi" w:cstheme="minorHAnsi"/>
          <w:sz w:val="22"/>
          <w:szCs w:val="22"/>
        </w:rPr>
        <w:t xml:space="preserve">a 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p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D3A0C">
        <w:rPr>
          <w:rFonts w:asciiTheme="minorHAnsi" w:hAnsiTheme="minorHAnsi" w:cstheme="minorHAnsi"/>
          <w:sz w:val="22"/>
          <w:szCs w:val="22"/>
        </w:rPr>
        <w:t>,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VS 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bi</w:t>
      </w:r>
    </w:p>
    <w:p w14:paraId="04B73EEF" w14:textId="77777777" w:rsidR="00F365D3" w:rsidRPr="00FD3A0C" w:rsidRDefault="00F365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F60D73" w14:textId="77777777" w:rsidR="00F365D3" w:rsidRPr="00FD3A0C" w:rsidRDefault="00F365D3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E6EB836" w14:textId="77777777" w:rsidR="00F365D3" w:rsidRPr="00FD3A0C" w:rsidRDefault="00CB1585">
      <w:pPr>
        <w:ind w:left="100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3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D3A0C">
        <w:rPr>
          <w:rFonts w:asciiTheme="minorHAnsi" w:hAnsiTheme="minorHAnsi" w:cstheme="minorHAnsi"/>
          <w:sz w:val="22"/>
          <w:szCs w:val="22"/>
        </w:rPr>
        <w:t xml:space="preserve">.      </w:t>
      </w:r>
      <w:r w:rsidRPr="00FD3A0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.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D.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G.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K</w:t>
      </w:r>
      <w:r w:rsidRPr="00FD3A0C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</w:p>
    <w:p w14:paraId="289DDBBE" w14:textId="77777777" w:rsidR="00F365D3" w:rsidRPr="00FD3A0C" w:rsidRDefault="00F365D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B03BFB2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</w:p>
    <w:p w14:paraId="69DDE7ED" w14:textId="77777777" w:rsidR="00F365D3" w:rsidRPr="00FD3A0C" w:rsidRDefault="00F365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1176E41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z w:val="22"/>
          <w:szCs w:val="22"/>
        </w:rPr>
        <w:t>l</w:t>
      </w:r>
      <w:r w:rsidRPr="00FD3A0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g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z w:val="22"/>
          <w:szCs w:val="22"/>
        </w:rPr>
        <w:t xml:space="preserve">s </w:t>
      </w:r>
      <w:r w:rsidRPr="00FD3A0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D3A0C">
        <w:rPr>
          <w:rFonts w:asciiTheme="minorHAnsi" w:hAnsiTheme="minorHAnsi" w:cstheme="minorHAnsi"/>
          <w:sz w:val="22"/>
          <w:szCs w:val="22"/>
        </w:rPr>
        <w:t>d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 xml:space="preserve"> L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nks</w:t>
      </w:r>
    </w:p>
    <w:p w14:paraId="7AED7074" w14:textId="77777777" w:rsidR="00F365D3" w:rsidRPr="00FD3A0C" w:rsidRDefault="00F365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1FFFEDE" w14:textId="77777777" w:rsidR="00F365D3" w:rsidRPr="00FD3A0C" w:rsidRDefault="00CB1585">
      <w:pPr>
        <w:ind w:left="821"/>
        <w:rPr>
          <w:rFonts w:asciiTheme="minorHAnsi" w:hAnsiTheme="minorHAnsi" w:cstheme="minorHAnsi"/>
          <w:sz w:val="22"/>
          <w:szCs w:val="22"/>
        </w:rPr>
      </w:pPr>
      <w:r w:rsidRPr="00FD3A0C">
        <w:rPr>
          <w:rFonts w:asciiTheme="minorHAnsi" w:hAnsiTheme="minorHAnsi" w:cstheme="minorHAnsi"/>
          <w:sz w:val="22"/>
          <w:szCs w:val="22"/>
        </w:rPr>
        <w:t>Un</w:t>
      </w:r>
      <w:r w:rsidRPr="00FD3A0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D3A0C">
        <w:rPr>
          <w:rFonts w:asciiTheme="minorHAnsi" w:hAnsiTheme="minorHAnsi" w:cstheme="minorHAnsi"/>
          <w:sz w:val="22"/>
          <w:szCs w:val="22"/>
        </w:rPr>
        <w:t>v</w:t>
      </w:r>
      <w:r w:rsidRPr="00FD3A0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D3A0C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D3A0C">
        <w:rPr>
          <w:rFonts w:asciiTheme="minorHAnsi" w:hAnsiTheme="minorHAnsi" w:cstheme="minorHAnsi"/>
          <w:sz w:val="22"/>
          <w:szCs w:val="22"/>
        </w:rPr>
        <w:t>y</w:t>
      </w:r>
      <w:r w:rsidRPr="00FD3A0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f</w:t>
      </w:r>
      <w:r w:rsidRPr="00FD3A0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D3A0C">
        <w:rPr>
          <w:rFonts w:asciiTheme="minorHAnsi" w:hAnsiTheme="minorHAnsi" w:cstheme="minorHAnsi"/>
          <w:sz w:val="22"/>
          <w:szCs w:val="22"/>
        </w:rPr>
        <w:t>N</w:t>
      </w:r>
      <w:r w:rsidRPr="00FD3A0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D3A0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D3A0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D3A0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D3A0C">
        <w:rPr>
          <w:rFonts w:asciiTheme="minorHAnsi" w:hAnsiTheme="minorHAnsi" w:cstheme="minorHAnsi"/>
          <w:sz w:val="22"/>
          <w:szCs w:val="22"/>
        </w:rPr>
        <w:t>bi</w:t>
      </w:r>
    </w:p>
    <w:sectPr w:rsidR="00F365D3" w:rsidRPr="00FD3A0C">
      <w:pgSz w:w="12240" w:h="15840"/>
      <w:pgMar w:top="14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0032C"/>
    <w:multiLevelType w:val="multilevel"/>
    <w:tmpl w:val="B3E25F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5D3"/>
    <w:rsid w:val="00CB1585"/>
    <w:rsid w:val="00F365D3"/>
    <w:rsid w:val="00FD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FEC5A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B158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1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gb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2021-05-27T14:50:00Z</dcterms:created>
  <dcterms:modified xsi:type="dcterms:W3CDTF">2021-05-27T15:02:00Z</dcterms:modified>
</cp:coreProperties>
</file>